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4B66" w14:textId="77777777" w:rsidR="00DA4E59" w:rsidRDefault="00DA4E59" w:rsidP="006D72AE">
      <w:pPr>
        <w:pStyle w:val="Nagwek1"/>
        <w:ind w:right="4110"/>
        <w:jc w:val="left"/>
        <w:rPr>
          <w:sz w:val="16"/>
          <w:szCs w:val="16"/>
        </w:rPr>
      </w:pPr>
    </w:p>
    <w:p w14:paraId="7BBCFE9D" w14:textId="77777777" w:rsidR="00B13BAD" w:rsidRPr="00B13BAD" w:rsidRDefault="00B13BAD" w:rsidP="00B13BAD">
      <w:pPr>
        <w:rPr>
          <w:lang w:eastAsia="pl-PL"/>
        </w:rPr>
      </w:pPr>
    </w:p>
    <w:p w14:paraId="3F1042F3" w14:textId="77777777" w:rsidR="00DA4E59" w:rsidRPr="00E322B3" w:rsidRDefault="00DA4E59" w:rsidP="00DA4E59">
      <w:pPr>
        <w:pStyle w:val="Nagwek1"/>
        <w:ind w:right="4110"/>
        <w:jc w:val="right"/>
        <w:rPr>
          <w:sz w:val="18"/>
          <w:szCs w:val="18"/>
        </w:rPr>
      </w:pPr>
    </w:p>
    <w:p w14:paraId="6DE53546" w14:textId="77777777" w:rsidR="00DA4E59" w:rsidRPr="00E322B3" w:rsidRDefault="00DA4E59" w:rsidP="00DA4E59">
      <w:pPr>
        <w:pStyle w:val="Nagwek1"/>
        <w:ind w:right="4110"/>
        <w:jc w:val="right"/>
        <w:rPr>
          <w:sz w:val="28"/>
          <w:szCs w:val="18"/>
          <w:u w:val="single"/>
        </w:rPr>
      </w:pPr>
      <w:r w:rsidRPr="00E322B3">
        <w:rPr>
          <w:sz w:val="28"/>
          <w:szCs w:val="18"/>
          <w:u w:val="single"/>
        </w:rPr>
        <w:t>OFERTA</w:t>
      </w:r>
    </w:p>
    <w:p w14:paraId="0D39A5D6" w14:textId="77777777" w:rsidR="00DA4E59" w:rsidRPr="00E322B3" w:rsidRDefault="00DA4E59" w:rsidP="00DA4E59">
      <w:pPr>
        <w:widowControl w:val="0"/>
        <w:autoSpaceDE w:val="0"/>
        <w:autoSpaceDN w:val="0"/>
        <w:adjustRightInd w:val="0"/>
        <w:ind w:left="171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 xml:space="preserve"> </w:t>
      </w:r>
    </w:p>
    <w:p w14:paraId="779BA954" w14:textId="77777777" w:rsidR="00AE3C3C" w:rsidRDefault="0037245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180214">
        <w:rPr>
          <w:rFonts w:ascii="Arial" w:hAnsi="Arial" w:cs="Arial"/>
          <w:sz w:val="20"/>
          <w:szCs w:val="20"/>
        </w:rPr>
        <w:t>Zgodnie ze specyfikacją warunków zamówienia w postępowaniu prowadzonym w trybie podstawowym, o którym mowa w art. 275 pkt 1 ustawy z 11 września 2019 r. – Prawo zamówień publicznych</w:t>
      </w:r>
      <w:r w:rsidR="00141435" w:rsidRPr="00180214">
        <w:rPr>
          <w:rFonts w:ascii="Arial" w:hAnsi="Arial" w:cs="Arial"/>
          <w:sz w:val="20"/>
          <w:szCs w:val="20"/>
        </w:rPr>
        <w:t xml:space="preserve">, </w:t>
      </w:r>
      <w:r w:rsidRPr="00180214">
        <w:rPr>
          <w:rFonts w:ascii="Arial" w:hAnsi="Arial" w:cs="Arial"/>
          <w:sz w:val="20"/>
          <w:szCs w:val="20"/>
        </w:rPr>
        <w:t>p</w:t>
      </w:r>
      <w:r w:rsidR="00141435" w:rsidRPr="00180214">
        <w:rPr>
          <w:rFonts w:ascii="Arial" w:hAnsi="Arial" w:cs="Arial"/>
          <w:sz w:val="20"/>
          <w:szCs w:val="20"/>
        </w:rPr>
        <w:t>n.</w:t>
      </w:r>
      <w:r w:rsidRPr="00180214">
        <w:rPr>
          <w:rFonts w:ascii="Arial" w:hAnsi="Arial" w:cs="Arial"/>
          <w:sz w:val="20"/>
          <w:szCs w:val="20"/>
        </w:rPr>
        <w:t>:</w:t>
      </w:r>
    </w:p>
    <w:p w14:paraId="1D8C52BB" w14:textId="77777777" w:rsidR="00BD3C60" w:rsidRPr="00180214" w:rsidRDefault="00BD3C6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0D790042" w14:textId="77777777" w:rsidR="00BD3C60" w:rsidRPr="00BD3C60" w:rsidRDefault="00BD3C60" w:rsidP="00BD3C60">
      <w:pPr>
        <w:pStyle w:val="SIWZpogrub"/>
        <w:spacing w:after="100"/>
        <w:rPr>
          <w:bCs w:val="0"/>
          <w:color w:val="auto"/>
          <w:sz w:val="24"/>
          <w:szCs w:val="24"/>
          <w:lang w:eastAsia="ar-SA"/>
        </w:rPr>
      </w:pPr>
      <w:r w:rsidRPr="00BD3C60">
        <w:rPr>
          <w:bCs w:val="0"/>
          <w:color w:val="auto"/>
          <w:sz w:val="24"/>
          <w:szCs w:val="24"/>
          <w:lang w:eastAsia="ar-SA"/>
        </w:rPr>
        <w:t>Dostawa licencji systemów monitoringu</w:t>
      </w:r>
    </w:p>
    <w:p w14:paraId="1BBE1DC3" w14:textId="77777777" w:rsidR="003622A4" w:rsidRDefault="00BD3C60" w:rsidP="00BD3C60">
      <w:pPr>
        <w:pStyle w:val="SIWZpogrub"/>
        <w:rPr>
          <w:sz w:val="20"/>
          <w:szCs w:val="20"/>
        </w:rPr>
      </w:pPr>
      <w:r w:rsidRPr="003622A4">
        <w:rPr>
          <w:bCs w:val="0"/>
          <w:color w:val="auto"/>
          <w:sz w:val="20"/>
          <w:szCs w:val="20"/>
          <w:u w:val="single"/>
          <w:lang w:eastAsia="ar-SA"/>
        </w:rPr>
        <w:t>Część 1</w:t>
      </w:r>
      <w:r w:rsidR="003622A4" w:rsidRPr="003622A4">
        <w:rPr>
          <w:bCs w:val="0"/>
          <w:color w:val="auto"/>
          <w:sz w:val="20"/>
          <w:szCs w:val="20"/>
          <w:lang w:eastAsia="ar-SA"/>
        </w:rPr>
        <w:t xml:space="preserve"> - </w:t>
      </w:r>
      <w:r w:rsidR="003622A4" w:rsidRPr="003622A4">
        <w:rPr>
          <w:sz w:val="20"/>
          <w:szCs w:val="20"/>
        </w:rPr>
        <w:t xml:space="preserve">Dostawa przedłużenia licencji na okres jednego roku </w:t>
      </w:r>
    </w:p>
    <w:p w14:paraId="79349428" w14:textId="77777777" w:rsidR="003622A4" w:rsidRDefault="003622A4" w:rsidP="00BD3C60">
      <w:pPr>
        <w:pStyle w:val="SIWZpogrub"/>
        <w:rPr>
          <w:sz w:val="20"/>
          <w:szCs w:val="20"/>
        </w:rPr>
      </w:pPr>
      <w:r w:rsidRPr="003622A4">
        <w:rPr>
          <w:sz w:val="20"/>
          <w:szCs w:val="20"/>
        </w:rPr>
        <w:t xml:space="preserve">na aktualizację obecnie użytkowanego przez Zamawiającego </w:t>
      </w:r>
    </w:p>
    <w:p w14:paraId="2916D1CD" w14:textId="67887670" w:rsidR="001D0DB5" w:rsidRDefault="003622A4" w:rsidP="00BD3C60">
      <w:pPr>
        <w:pStyle w:val="SIWZpogrub"/>
        <w:rPr>
          <w:sz w:val="20"/>
          <w:szCs w:val="20"/>
        </w:rPr>
      </w:pPr>
      <w:r w:rsidRPr="003622A4">
        <w:rPr>
          <w:sz w:val="20"/>
          <w:szCs w:val="20"/>
        </w:rPr>
        <w:t>systemu zarządzającego Miejskim Monitoringiem Wizyjnym w Gliwicach</w:t>
      </w:r>
    </w:p>
    <w:p w14:paraId="5CFB9D82" w14:textId="77777777" w:rsidR="00C17959" w:rsidRPr="003622A4" w:rsidRDefault="00C17959" w:rsidP="00BD3C60">
      <w:pPr>
        <w:pStyle w:val="SIWZpogrub"/>
        <w:rPr>
          <w:rFonts w:eastAsia="Calibri"/>
          <w:bCs w:val="0"/>
          <w:color w:val="auto"/>
          <w:sz w:val="20"/>
          <w:szCs w:val="20"/>
          <w:lang w:eastAsia="en-US"/>
        </w:rPr>
      </w:pPr>
    </w:p>
    <w:p w14:paraId="6B7B678F" w14:textId="77777777" w:rsidR="00141435" w:rsidRPr="00E322B3" w:rsidRDefault="00141435" w:rsidP="00141435">
      <w:pPr>
        <w:pStyle w:val="SIWZpogrub"/>
      </w:pPr>
    </w:p>
    <w:p w14:paraId="7840BABA" w14:textId="77777777" w:rsidR="00141435" w:rsidRPr="00780135" w:rsidRDefault="0014143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156479294"/>
      <w:r w:rsidRPr="00780135">
        <w:rPr>
          <w:rFonts w:ascii="Arial" w:hAnsi="Arial" w:cs="Arial"/>
          <w:sz w:val="20"/>
          <w:szCs w:val="20"/>
        </w:rPr>
        <w:t>Dane Wykonawcy</w:t>
      </w:r>
      <w:r w:rsidR="00294FF7" w:rsidRPr="00780135">
        <w:rPr>
          <w:rFonts w:ascii="Arial" w:hAnsi="Arial" w:cs="Arial"/>
          <w:sz w:val="20"/>
          <w:szCs w:val="20"/>
        </w:rPr>
        <w:t xml:space="preserve"> / Wykonawców wspólnie ubiegających się o zamówienie</w:t>
      </w:r>
      <w:r w:rsidRPr="00780135">
        <w:rPr>
          <w:rFonts w:ascii="Arial" w:hAnsi="Arial" w:cs="Arial"/>
          <w:sz w:val="20"/>
          <w:szCs w:val="20"/>
        </w:rPr>
        <w:t>:</w:t>
      </w:r>
    </w:p>
    <w:p w14:paraId="6648736B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480C7D6" w14:textId="32E501DC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780135">
        <w:rPr>
          <w:rFonts w:ascii="Arial" w:hAnsi="Arial" w:cs="Arial"/>
          <w:b/>
          <w:bCs/>
          <w:sz w:val="20"/>
          <w:szCs w:val="20"/>
        </w:rPr>
        <w:t>Wykonawc</w:t>
      </w:r>
      <w:r w:rsidR="006D537F">
        <w:rPr>
          <w:rFonts w:ascii="Arial" w:hAnsi="Arial" w:cs="Arial"/>
          <w:b/>
          <w:bCs/>
          <w:sz w:val="20"/>
          <w:szCs w:val="20"/>
        </w:rPr>
        <w:t>a</w:t>
      </w:r>
      <w:r w:rsidR="006D537F">
        <w:rPr>
          <w:rFonts w:ascii="Arial" w:hAnsi="Arial" w:cs="Arial"/>
          <w:sz w:val="20"/>
          <w:szCs w:val="20"/>
        </w:rPr>
        <w:t xml:space="preserve"> (nazwa)</w:t>
      </w:r>
      <w:r w:rsidRPr="00780135">
        <w:rPr>
          <w:rFonts w:ascii="Arial" w:hAnsi="Arial" w:cs="Arial"/>
          <w:b/>
          <w:bCs/>
          <w:sz w:val="20"/>
          <w:szCs w:val="20"/>
        </w:rPr>
        <w:t>:</w:t>
      </w:r>
      <w:r w:rsidR="00780135" w:rsidRPr="007801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.</w:t>
      </w:r>
    </w:p>
    <w:p w14:paraId="5B7F08CC" w14:textId="77777777" w:rsidR="00780135" w:rsidRPr="00780135" w:rsidRDefault="001414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Adres Wykonawcy: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338172D2" w14:textId="77777777" w:rsidR="00780135" w:rsidRPr="00780135" w:rsidRDefault="007801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województwo: …………………………………………………………………………………………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081EADAC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Nr </w:t>
      </w:r>
      <w:r w:rsidR="00A22A1D" w:rsidRPr="00780135">
        <w:rPr>
          <w:rFonts w:ascii="Arial" w:hAnsi="Arial" w:cs="Arial"/>
          <w:sz w:val="20"/>
          <w:szCs w:val="20"/>
        </w:rPr>
        <w:t>R</w:t>
      </w:r>
      <w:r w:rsidRPr="00780135">
        <w:rPr>
          <w:rFonts w:ascii="Arial" w:hAnsi="Arial" w:cs="Arial"/>
          <w:sz w:val="20"/>
          <w:szCs w:val="20"/>
        </w:rPr>
        <w:t>egon: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1BF9489F" w14:textId="77777777" w:rsidR="00A22A1D" w:rsidRPr="00780135" w:rsidRDefault="00A22A1D" w:rsidP="00A22A1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NIP: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4563CAE3" w14:textId="77777777" w:rsidR="00892D7D" w:rsidRPr="00780135" w:rsidRDefault="00892D7D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KRS: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206B391D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Telefon: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…..</w:t>
      </w:r>
      <w:proofErr w:type="gramEnd"/>
    </w:p>
    <w:p w14:paraId="4C7ACE6C" w14:textId="77777777" w:rsidR="001D0DB5" w:rsidRPr="00780135" w:rsidRDefault="00141435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Adres </w:t>
      </w:r>
      <w:proofErr w:type="gramStart"/>
      <w:r w:rsidRPr="00780135">
        <w:rPr>
          <w:rFonts w:ascii="Arial" w:hAnsi="Arial" w:cs="Arial"/>
          <w:sz w:val="20"/>
          <w:szCs w:val="20"/>
        </w:rPr>
        <w:t>e-mail:…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..</w:t>
      </w:r>
      <w:bookmarkEnd w:id="0"/>
    </w:p>
    <w:p w14:paraId="5EEB7F5B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D537F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0783E4DC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6D537F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p w14:paraId="69EF7A3A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16"/>
          <w:szCs w:val="16"/>
        </w:rPr>
      </w:pPr>
      <w:r w:rsidRPr="006D537F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1E4DEA9D" w14:textId="77777777" w:rsidR="001D0DB5" w:rsidRPr="00780135" w:rsidRDefault="001D0DB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E2E59A9" w14:textId="77777777" w:rsidR="00180214" w:rsidRDefault="00180214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A1231EC" w14:textId="77777777" w:rsidR="009B25F4" w:rsidRPr="00780135" w:rsidRDefault="009B25F4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3326CF4" w14:textId="77777777" w:rsidR="00DA4E59" w:rsidRPr="00780135" w:rsidRDefault="00DA4E59" w:rsidP="00904728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Oferuje</w:t>
      </w:r>
      <w:r w:rsidR="00180214" w:rsidRPr="00780135">
        <w:rPr>
          <w:rFonts w:ascii="Arial" w:hAnsi="Arial" w:cs="Arial"/>
          <w:sz w:val="20"/>
          <w:szCs w:val="20"/>
        </w:rPr>
        <w:t>my</w:t>
      </w:r>
      <w:r w:rsidRPr="00780135">
        <w:rPr>
          <w:rFonts w:ascii="Arial" w:hAnsi="Arial" w:cs="Arial"/>
          <w:sz w:val="20"/>
          <w:szCs w:val="20"/>
        </w:rPr>
        <w:t xml:space="preserve"> wykonanie przedmiotu zamówienia za cenę</w:t>
      </w:r>
      <w:r w:rsidR="001D0DB5" w:rsidRPr="00780135">
        <w:rPr>
          <w:rFonts w:ascii="Arial" w:hAnsi="Arial" w:cs="Arial"/>
          <w:sz w:val="20"/>
          <w:szCs w:val="20"/>
        </w:rPr>
        <w:t>:</w:t>
      </w:r>
    </w:p>
    <w:p w14:paraId="008AAE34" w14:textId="77777777" w:rsidR="004E35A6" w:rsidRPr="00780135" w:rsidRDefault="004E35A6" w:rsidP="00F36381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6349A108" w14:textId="77777777" w:rsidR="0091568B" w:rsidRPr="00780135" w:rsidRDefault="0091568B" w:rsidP="0091568B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Cena za wykonane całego przedmiotu zamówienia (podana cyfrowo):</w:t>
      </w:r>
    </w:p>
    <w:p w14:paraId="1AB3AD31" w14:textId="77777777" w:rsidR="00892D7D" w:rsidRPr="003622A4" w:rsidRDefault="00892D7D" w:rsidP="00892D7D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0"/>
          <w:szCs w:val="20"/>
        </w:rPr>
      </w:pPr>
      <w:proofErr w:type="gramStart"/>
      <w:r w:rsidRPr="003622A4">
        <w:rPr>
          <w:rFonts w:ascii="Arial" w:hAnsi="Arial" w:cs="Arial"/>
          <w:sz w:val="20"/>
          <w:szCs w:val="20"/>
        </w:rPr>
        <w:t>NETTO: .…</w:t>
      </w:r>
      <w:proofErr w:type="gramEnd"/>
      <w:r w:rsidRPr="003622A4">
        <w:rPr>
          <w:rFonts w:ascii="Arial" w:hAnsi="Arial" w:cs="Arial"/>
          <w:sz w:val="20"/>
          <w:szCs w:val="20"/>
        </w:rPr>
        <w:t>……………………………………zł</w:t>
      </w:r>
    </w:p>
    <w:p w14:paraId="7A07E459" w14:textId="77777777" w:rsidR="00892D7D" w:rsidRPr="003622A4" w:rsidRDefault="00892D7D" w:rsidP="00892D7D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0"/>
          <w:szCs w:val="20"/>
        </w:rPr>
      </w:pPr>
      <w:r w:rsidRPr="003622A4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3622A4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3622A4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1BD02957" w14:textId="77777777" w:rsidR="00892D7D" w:rsidRPr="00780135" w:rsidRDefault="00892D7D" w:rsidP="00892D7D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W tym ….  % </w:t>
      </w:r>
      <w:proofErr w:type="gramStart"/>
      <w:r w:rsidRPr="00780135">
        <w:rPr>
          <w:rFonts w:ascii="Arial" w:hAnsi="Arial" w:cs="Arial"/>
          <w:sz w:val="20"/>
          <w:szCs w:val="20"/>
        </w:rPr>
        <w:t>VAT: .…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……………………… zł</w:t>
      </w:r>
    </w:p>
    <w:p w14:paraId="1BCE9D97" w14:textId="77777777" w:rsidR="00A22A1D" w:rsidRPr="00780135" w:rsidRDefault="00A22A1D" w:rsidP="00A22A1D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6080590F" w14:textId="77777777" w:rsidR="0091568B" w:rsidRPr="00780135" w:rsidRDefault="0091568B" w:rsidP="0091568B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6E57EEC" w14:textId="77777777" w:rsidR="000B5E45" w:rsidRPr="00780135" w:rsidRDefault="000B5E4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Akceptujemy termin wykonania przedmiotu zamó</w:t>
      </w:r>
      <w:r w:rsidR="00326C4D" w:rsidRPr="00780135">
        <w:rPr>
          <w:rFonts w:ascii="Arial" w:hAnsi="Arial" w:cs="Arial"/>
          <w:sz w:val="20"/>
          <w:szCs w:val="20"/>
        </w:rPr>
        <w:t xml:space="preserve">wienia, który został określony </w:t>
      </w:r>
      <w:r w:rsidRPr="00780135">
        <w:rPr>
          <w:rFonts w:ascii="Arial" w:hAnsi="Arial" w:cs="Arial"/>
          <w:sz w:val="20"/>
          <w:szCs w:val="20"/>
        </w:rPr>
        <w:t>w Specyfikacji Warunków Zamó</w:t>
      </w:r>
      <w:r w:rsidR="00326C4D" w:rsidRPr="00780135">
        <w:rPr>
          <w:rFonts w:ascii="Arial" w:hAnsi="Arial" w:cs="Arial"/>
          <w:sz w:val="20"/>
          <w:szCs w:val="20"/>
        </w:rPr>
        <w:t>wienia niniejszego postępowania.</w:t>
      </w:r>
    </w:p>
    <w:p w14:paraId="1D4301D9" w14:textId="77777777" w:rsidR="006D72AE" w:rsidRPr="00780135" w:rsidRDefault="006D72AE" w:rsidP="00A92178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2EAA9AB4" w14:textId="77777777" w:rsidR="00AE3C3C" w:rsidRPr="00780135" w:rsidRDefault="00D60333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Oświadczamy, że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nie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zamierzamy* / zamierzamy*</w:t>
      </w:r>
      <w:r w:rsidR="00A672B0" w:rsidRPr="00780135">
        <w:rPr>
          <w:rFonts w:ascii="Arial" w:hAnsi="Arial" w:cs="Arial"/>
          <w:sz w:val="20"/>
          <w:szCs w:val="20"/>
        </w:rPr>
        <w:t xml:space="preserve"> powierzyć wykonanie części zamówienia podwykonawcom. </w:t>
      </w:r>
    </w:p>
    <w:p w14:paraId="61FDC00F" w14:textId="77777777" w:rsidR="00AE3C3C" w:rsidRPr="00780135" w:rsidRDefault="00AE3C3C" w:rsidP="00C015A5">
      <w:pPr>
        <w:pStyle w:val="Akapitzlist"/>
        <w:widowControl w:val="0"/>
        <w:tabs>
          <w:tab w:val="left" w:pos="1668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5EBDE307" w14:textId="66F84581" w:rsidR="00C015A5" w:rsidRPr="00780135" w:rsidRDefault="00C17959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A672B0" w:rsidRPr="00780135">
        <w:rPr>
          <w:rFonts w:ascii="Arial" w:hAnsi="Arial" w:cs="Arial"/>
          <w:sz w:val="20"/>
          <w:szCs w:val="20"/>
        </w:rPr>
        <w:t xml:space="preserve">zęści zamówienia, których wykonanie </w:t>
      </w:r>
      <w:r>
        <w:rPr>
          <w:rFonts w:ascii="Arial" w:hAnsi="Arial" w:cs="Arial"/>
          <w:sz w:val="20"/>
          <w:szCs w:val="20"/>
        </w:rPr>
        <w:t xml:space="preserve">wykonawca </w:t>
      </w:r>
      <w:r w:rsidR="00A672B0" w:rsidRPr="00780135">
        <w:rPr>
          <w:rFonts w:ascii="Arial" w:hAnsi="Arial" w:cs="Arial"/>
          <w:sz w:val="20"/>
          <w:szCs w:val="20"/>
        </w:rPr>
        <w:t>zamierza powierzyć podwykonawcom</w:t>
      </w:r>
      <w:r w:rsidR="00872EB4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sz w:val="20"/>
          <w:szCs w:val="20"/>
        </w:rPr>
        <w:t>i firm</w:t>
      </w:r>
      <w:r>
        <w:rPr>
          <w:rFonts w:ascii="Arial" w:hAnsi="Arial" w:cs="Arial"/>
          <w:sz w:val="20"/>
          <w:szCs w:val="20"/>
        </w:rPr>
        <w:t>y</w:t>
      </w:r>
      <w:r w:rsidR="00A672B0" w:rsidRPr="00780135">
        <w:rPr>
          <w:rFonts w:ascii="Arial" w:hAnsi="Arial" w:cs="Arial"/>
          <w:sz w:val="20"/>
          <w:szCs w:val="20"/>
        </w:rPr>
        <w:t xml:space="preserve"> podwykonawców:</w:t>
      </w:r>
    </w:p>
    <w:p w14:paraId="35BB6CBE" w14:textId="77777777" w:rsidR="003E78ED" w:rsidRPr="00E322B3" w:rsidRDefault="003E78ED" w:rsidP="003E78ED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9"/>
        <w:gridCol w:w="2969"/>
      </w:tblGrid>
      <w:tr w:rsidR="00A672B0" w:rsidRPr="00E322B3" w14:paraId="3CF03017" w14:textId="77777777" w:rsidTr="007B0BC4">
        <w:trPr>
          <w:trHeight w:val="601"/>
        </w:trPr>
        <w:tc>
          <w:tcPr>
            <w:tcW w:w="5670" w:type="dxa"/>
            <w:shd w:val="clear" w:color="auto" w:fill="D9D9D9"/>
            <w:vAlign w:val="center"/>
          </w:tcPr>
          <w:p w14:paraId="72478FC2" w14:textId="77777777" w:rsidR="00A672B0" w:rsidRPr="00E322B3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lastRenderedPageBreak/>
              <w:t>Cześć zamówienia, która zostanie powierzona podwykonawcy</w:t>
            </w:r>
          </w:p>
        </w:tc>
        <w:tc>
          <w:tcPr>
            <w:tcW w:w="3008" w:type="dxa"/>
            <w:shd w:val="clear" w:color="auto" w:fill="D9D9D9"/>
            <w:vAlign w:val="center"/>
          </w:tcPr>
          <w:p w14:paraId="3E630468" w14:textId="77777777" w:rsidR="007B0BC4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  <w:p w14:paraId="77ACD83A" w14:textId="77777777" w:rsidR="00A672B0" w:rsidRPr="00E322B3" w:rsidRDefault="00141435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(o ile są znane)</w:t>
            </w:r>
          </w:p>
        </w:tc>
      </w:tr>
      <w:tr w:rsidR="00A672B0" w:rsidRPr="00E322B3" w14:paraId="3E8659D5" w14:textId="77777777" w:rsidTr="007B0BC4">
        <w:tc>
          <w:tcPr>
            <w:tcW w:w="5670" w:type="dxa"/>
          </w:tcPr>
          <w:p w14:paraId="6571C87B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2506A0" w14:textId="77777777" w:rsidR="006D72AE" w:rsidRPr="00E322B3" w:rsidRDefault="006D72AE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8" w:type="dxa"/>
          </w:tcPr>
          <w:p w14:paraId="7C7C1032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3310A09" w14:textId="77777777" w:rsidR="00180214" w:rsidRPr="00E322B3" w:rsidRDefault="00180214" w:rsidP="00DA4E59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18"/>
          <w:szCs w:val="18"/>
        </w:rPr>
      </w:pPr>
    </w:p>
    <w:p w14:paraId="70B60D8E" w14:textId="4FA7CE60" w:rsidR="00DA4E59" w:rsidRPr="00C17959" w:rsidRDefault="00136C06" w:rsidP="00C1795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17959">
        <w:rPr>
          <w:rFonts w:ascii="Arial" w:hAnsi="Arial" w:cs="Arial"/>
          <w:b/>
          <w:sz w:val="20"/>
          <w:szCs w:val="20"/>
        </w:rPr>
        <w:t xml:space="preserve">Oświadczamy, że: </w:t>
      </w:r>
    </w:p>
    <w:p w14:paraId="1332EFDC" w14:textId="0C2C998E" w:rsidR="00904728" w:rsidRPr="00B930A9" w:rsidRDefault="000B5E45" w:rsidP="00D10749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00" w:line="240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Z</w:t>
      </w:r>
      <w:r w:rsidR="00DA4E59" w:rsidRPr="00B930A9">
        <w:rPr>
          <w:rFonts w:ascii="Arial" w:hAnsi="Arial" w:cs="Arial"/>
          <w:sz w:val="20"/>
          <w:szCs w:val="20"/>
        </w:rPr>
        <w:t>ałączon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do </w:t>
      </w:r>
      <w:r w:rsidR="00D60333" w:rsidRPr="00B930A9">
        <w:rPr>
          <w:rFonts w:ascii="Arial" w:hAnsi="Arial" w:cs="Arial"/>
          <w:sz w:val="20"/>
          <w:szCs w:val="20"/>
        </w:rPr>
        <w:t>Specyfikacji Warunków Zamówienia projektowane postanowienia umowne</w:t>
      </w:r>
      <w:r w:rsidR="00DA4E59" w:rsidRPr="00B930A9">
        <w:rPr>
          <w:rFonts w:ascii="Arial" w:hAnsi="Arial" w:cs="Arial"/>
          <w:sz w:val="20"/>
          <w:szCs w:val="20"/>
        </w:rPr>
        <w:t xml:space="preserve"> – </w:t>
      </w:r>
      <w:r w:rsidR="00DA4E59" w:rsidRPr="00B930A9">
        <w:rPr>
          <w:rFonts w:ascii="Arial" w:hAnsi="Arial" w:cs="Arial"/>
          <w:b/>
          <w:sz w:val="20"/>
          <w:szCs w:val="20"/>
        </w:rPr>
        <w:t xml:space="preserve">ZAŁĄCZNIK NR </w:t>
      </w:r>
      <w:r w:rsidR="004948BF" w:rsidRPr="00B930A9">
        <w:rPr>
          <w:rFonts w:ascii="Arial" w:hAnsi="Arial" w:cs="Arial"/>
          <w:b/>
          <w:sz w:val="20"/>
          <w:szCs w:val="20"/>
        </w:rPr>
        <w:t>4</w:t>
      </w:r>
      <w:r w:rsidR="00A13B4E">
        <w:rPr>
          <w:rFonts w:ascii="Arial" w:hAnsi="Arial" w:cs="Arial"/>
          <w:b/>
          <w:sz w:val="20"/>
          <w:szCs w:val="20"/>
        </w:rPr>
        <w:t>a</w:t>
      </w:r>
      <w:r w:rsidR="00B115DE" w:rsidRPr="00B930A9">
        <w:rPr>
          <w:rFonts w:ascii="Arial" w:hAnsi="Arial" w:cs="Arial"/>
          <w:b/>
          <w:sz w:val="20"/>
          <w:szCs w:val="20"/>
        </w:rPr>
        <w:t xml:space="preserve"> </w:t>
      </w:r>
      <w:r w:rsidR="00DA4E59" w:rsidRPr="00B930A9">
        <w:rPr>
          <w:rFonts w:ascii="Arial" w:hAnsi="Arial" w:cs="Arial"/>
          <w:sz w:val="20"/>
          <w:szCs w:val="20"/>
        </w:rPr>
        <w:t>został</w:t>
      </w:r>
      <w:r w:rsidR="00D60333" w:rsidRPr="00B930A9">
        <w:rPr>
          <w:rFonts w:ascii="Arial" w:hAnsi="Arial" w:cs="Arial"/>
          <w:sz w:val="20"/>
          <w:szCs w:val="20"/>
        </w:rPr>
        <w:t>y</w:t>
      </w:r>
      <w:r w:rsidR="00DA4E59" w:rsidRPr="00B930A9">
        <w:rPr>
          <w:rFonts w:ascii="Arial" w:hAnsi="Arial" w:cs="Arial"/>
          <w:sz w:val="20"/>
          <w:szCs w:val="20"/>
        </w:rPr>
        <w:t xml:space="preserve"> przez nas zaakceptowan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i zobowiązujemy się w przypadku wyboru naszej oferty do zawarcia umowy na określonych w nim warunkach, w miejscu i terminie wyznaczonym przez Zamawiającego</w:t>
      </w:r>
      <w:r w:rsidR="00026F23" w:rsidRPr="00B930A9">
        <w:rPr>
          <w:rFonts w:ascii="Arial" w:hAnsi="Arial" w:cs="Arial"/>
          <w:sz w:val="20"/>
          <w:szCs w:val="20"/>
        </w:rPr>
        <w:t>.</w:t>
      </w:r>
      <w:r w:rsidR="00DA4E59" w:rsidRPr="00B930A9">
        <w:rPr>
          <w:rFonts w:ascii="Arial" w:hAnsi="Arial" w:cs="Arial"/>
          <w:sz w:val="20"/>
          <w:szCs w:val="20"/>
        </w:rPr>
        <w:t xml:space="preserve"> </w:t>
      </w:r>
    </w:p>
    <w:p w14:paraId="2428745C" w14:textId="77777777" w:rsidR="00904728" w:rsidRPr="00B930A9" w:rsidRDefault="000B5E45" w:rsidP="00D10749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U</w:t>
      </w:r>
      <w:r w:rsidR="00DA4E59" w:rsidRPr="00B930A9">
        <w:rPr>
          <w:rFonts w:ascii="Arial" w:hAnsi="Arial" w:cs="Arial"/>
          <w:sz w:val="20"/>
          <w:szCs w:val="20"/>
        </w:rPr>
        <w:t xml:space="preserve">ważamy się za związanych niniejszą ofertą </w:t>
      </w:r>
      <w:r w:rsidR="00D60333" w:rsidRPr="00B930A9">
        <w:rPr>
          <w:rFonts w:ascii="Arial" w:hAnsi="Arial" w:cs="Arial"/>
          <w:sz w:val="20"/>
          <w:szCs w:val="20"/>
        </w:rPr>
        <w:t xml:space="preserve">przez okres wskazany w </w:t>
      </w:r>
      <w:r w:rsidR="00D333A6" w:rsidRPr="00B930A9">
        <w:rPr>
          <w:rFonts w:ascii="Arial" w:hAnsi="Arial" w:cs="Arial"/>
          <w:sz w:val="20"/>
          <w:szCs w:val="20"/>
        </w:rPr>
        <w:t>Specyfikacji Warunków</w:t>
      </w:r>
      <w:r w:rsidR="00D60333" w:rsidRPr="00B930A9">
        <w:rPr>
          <w:rFonts w:ascii="Arial" w:hAnsi="Arial" w:cs="Arial"/>
          <w:sz w:val="20"/>
          <w:szCs w:val="20"/>
        </w:rPr>
        <w:t xml:space="preserve"> Zamówienia</w:t>
      </w:r>
      <w:r w:rsidR="00DA4E59" w:rsidRPr="00B930A9">
        <w:rPr>
          <w:rFonts w:ascii="Arial" w:hAnsi="Arial" w:cs="Arial"/>
          <w:sz w:val="20"/>
          <w:szCs w:val="20"/>
        </w:rPr>
        <w:t>.</w:t>
      </w:r>
    </w:p>
    <w:p w14:paraId="3F04B20E" w14:textId="77777777" w:rsidR="00DA4E59" w:rsidRPr="00B930A9" w:rsidRDefault="00DA4E5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22FAB9D" w14:textId="77777777" w:rsidR="00DA4E59" w:rsidRPr="00B930A9" w:rsidRDefault="00DA4E59" w:rsidP="00D10749">
      <w:pPr>
        <w:autoSpaceDE w:val="0"/>
        <w:autoSpaceDN w:val="0"/>
        <w:adjustRightInd w:val="0"/>
        <w:spacing w:line="360" w:lineRule="auto"/>
        <w:ind w:left="426" w:hanging="1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Pozostałe oświadczenia:</w:t>
      </w:r>
    </w:p>
    <w:p w14:paraId="69D7686B" w14:textId="77777777" w:rsidR="004948BF" w:rsidRPr="00B930A9" w:rsidRDefault="004E35A6" w:rsidP="00D1074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Zapoznaliśmy się ze Specyfikacją Warunków Zamówienia i jej załącznikami dotyczącymi przedmiotowego postępowania i nie wnosimy do nich żadnych zastrzeżeń oraz zdobyliśmy wszelkie informacje niezbędne do przygotowania oferty; </w:t>
      </w:r>
    </w:p>
    <w:p w14:paraId="07CDCE88" w14:textId="77777777" w:rsidR="0091568B" w:rsidRPr="00B930A9" w:rsidRDefault="004E35A6" w:rsidP="00D1074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Oświadczamy, że</w:t>
      </w:r>
      <w:r w:rsidR="0091568B" w:rsidRPr="00B930A9">
        <w:rPr>
          <w:rFonts w:ascii="Arial" w:hAnsi="Arial" w:cs="Arial"/>
          <w:sz w:val="20"/>
          <w:szCs w:val="20"/>
        </w:rPr>
        <w:t>:</w:t>
      </w:r>
      <w:r w:rsidRPr="00B930A9">
        <w:rPr>
          <w:rFonts w:ascii="Arial" w:hAnsi="Arial" w:cs="Arial"/>
          <w:sz w:val="20"/>
          <w:szCs w:val="20"/>
        </w:rPr>
        <w:t xml:space="preserve"> </w:t>
      </w:r>
    </w:p>
    <w:p w14:paraId="234B9682" w14:textId="77777777" w:rsidR="00D10749" w:rsidRDefault="004E35A6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nie uczestniczymy w jakiejkolwiek innej ofercie dotyczącej tego samego zamówienia jako Wykonawca;</w:t>
      </w:r>
    </w:p>
    <w:p w14:paraId="15E55FC2" w14:textId="77777777" w:rsidR="00D10749" w:rsidRDefault="0091568B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przedmiot oferty jest zgodny z przedmiotem zamówienia;</w:t>
      </w:r>
    </w:p>
    <w:p w14:paraId="0F0F8228" w14:textId="725DDC9D" w:rsidR="0091568B" w:rsidRPr="00D10749" w:rsidRDefault="0091568B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w cenie naszej oferty zostały uwzględnione wszystkie koszty wykonania zamówienia.</w:t>
      </w:r>
    </w:p>
    <w:p w14:paraId="6100E988" w14:textId="5DC062D9" w:rsidR="004E35A6" w:rsidRPr="00B930A9" w:rsidRDefault="004E35A6" w:rsidP="00847C44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Oświadczamy, że oferta </w:t>
      </w:r>
      <w:r w:rsidRPr="00B930A9">
        <w:rPr>
          <w:rFonts w:ascii="Arial" w:hAnsi="Arial" w:cs="Arial"/>
          <w:b/>
          <w:sz w:val="20"/>
          <w:szCs w:val="20"/>
        </w:rPr>
        <w:t>nie zawiera/zawiera*</w:t>
      </w:r>
      <w:r w:rsidRPr="00B930A9">
        <w:rPr>
          <w:rFonts w:ascii="Arial" w:hAnsi="Arial" w:cs="Arial"/>
          <w:sz w:val="20"/>
          <w:szCs w:val="20"/>
        </w:rPr>
        <w:t xml:space="preserve"> informacji</w:t>
      </w:r>
      <w:r w:rsidR="0027726C" w:rsidRPr="00B930A9">
        <w:rPr>
          <w:rFonts w:ascii="Arial" w:hAnsi="Arial" w:cs="Arial"/>
          <w:sz w:val="20"/>
          <w:szCs w:val="20"/>
        </w:rPr>
        <w:t>/e</w:t>
      </w:r>
      <w:r w:rsidRPr="00B930A9">
        <w:rPr>
          <w:rFonts w:ascii="Arial" w:hAnsi="Arial" w:cs="Arial"/>
          <w:sz w:val="20"/>
          <w:szCs w:val="20"/>
        </w:rPr>
        <w:t xml:space="preserve"> stanowiących</w:t>
      </w:r>
      <w:r w:rsidR="0027726C" w:rsidRPr="00B930A9">
        <w:rPr>
          <w:rFonts w:ascii="Arial" w:hAnsi="Arial" w:cs="Arial"/>
          <w:sz w:val="20"/>
          <w:szCs w:val="20"/>
        </w:rPr>
        <w:t>/e</w:t>
      </w:r>
      <w:r w:rsidRPr="00B930A9">
        <w:rPr>
          <w:rFonts w:ascii="Arial" w:hAnsi="Arial" w:cs="Arial"/>
          <w:sz w:val="20"/>
          <w:szCs w:val="20"/>
        </w:rPr>
        <w:t xml:space="preserve"> tajemnicę przedsiębiorstwa</w:t>
      </w:r>
      <w:r w:rsidR="00D1074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w rozumieniu przepisów o zwalczaniu nieuczciwej konkurencji. Informacje takie zawarte są w następujących dokumentach:</w:t>
      </w:r>
    </w:p>
    <w:p w14:paraId="7B0BFEAA" w14:textId="77777777" w:rsidR="00A672B0" w:rsidRPr="00B930A9" w:rsidRDefault="00904728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…………………………………….. </w:t>
      </w:r>
    </w:p>
    <w:p w14:paraId="1635AE0E" w14:textId="77777777" w:rsidR="00A672B0" w:rsidRPr="00B930A9" w:rsidRDefault="00A672B0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246310F3" w14:textId="77777777" w:rsidR="00A672B0" w:rsidRPr="00B930A9" w:rsidRDefault="00A672B0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078E0728" w14:textId="77777777" w:rsidR="000654E1" w:rsidRPr="00B930A9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6EB54AF1" w14:textId="77777777" w:rsidR="00534969" w:rsidRPr="00B930A9" w:rsidRDefault="00CD0149" w:rsidP="00563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Oświadczam/y, że rodzaj przedsiębiorstwa jakim jestem/</w:t>
      </w:r>
      <w:proofErr w:type="spellStart"/>
      <w:r w:rsidRPr="00B930A9">
        <w:rPr>
          <w:rFonts w:ascii="Arial" w:hAnsi="Arial" w:cs="Arial"/>
          <w:sz w:val="20"/>
          <w:szCs w:val="20"/>
        </w:rPr>
        <w:t>śmy</w:t>
      </w:r>
      <w:proofErr w:type="spellEnd"/>
      <w:r w:rsidRPr="00B930A9">
        <w:rPr>
          <w:rFonts w:ascii="Arial" w:hAnsi="Arial" w:cs="Arial"/>
          <w:sz w:val="20"/>
          <w:szCs w:val="20"/>
        </w:rPr>
        <w:t xml:space="preserve"> to </w:t>
      </w:r>
      <w:r w:rsidR="00534969" w:rsidRPr="00B930A9">
        <w:rPr>
          <w:rFonts w:ascii="Arial" w:hAnsi="Arial" w:cs="Arial"/>
          <w:sz w:val="20"/>
          <w:szCs w:val="20"/>
        </w:rPr>
        <w:t>(zaznaczyć właściwą opcję)</w:t>
      </w:r>
      <w:r w:rsidRPr="00B930A9">
        <w:rPr>
          <w:rFonts w:ascii="Arial" w:hAnsi="Arial" w:cs="Arial"/>
          <w:sz w:val="20"/>
          <w:szCs w:val="20"/>
        </w:rPr>
        <w:t>:</w:t>
      </w:r>
    </w:p>
    <w:p w14:paraId="2C51AA55" w14:textId="15F32209" w:rsidR="009B7D1C" w:rsidRPr="00B930A9" w:rsidRDefault="00B30DDB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73415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9B7D1C" w:rsidRPr="00B930A9">
        <w:rPr>
          <w:rFonts w:ascii="Arial" w:hAnsi="Arial" w:cs="Arial"/>
          <w:sz w:val="20"/>
          <w:szCs w:val="20"/>
        </w:rPr>
        <w:t>mikroprzedsiębiorstwo,</w:t>
      </w:r>
    </w:p>
    <w:p w14:paraId="3DD2DD1C" w14:textId="78EA3DA7" w:rsidR="00CD0149" w:rsidRDefault="00B30DDB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57134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małe przedsiębiorstwo,</w:t>
      </w:r>
    </w:p>
    <w:p w14:paraId="5D79425A" w14:textId="36066701" w:rsidR="00CD0149" w:rsidRDefault="00B30DDB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176749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średnie przedsiębiorstwo,</w:t>
      </w:r>
    </w:p>
    <w:p w14:paraId="0FF365F8" w14:textId="0FD168FD" w:rsidR="00CD0149" w:rsidRDefault="00B30DDB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924634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jednoosobowa działalność gospodarcza,</w:t>
      </w:r>
    </w:p>
    <w:p w14:paraId="29F28532" w14:textId="77777777" w:rsidR="0007422D" w:rsidRDefault="00B30DDB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214673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osoba fizyczna nieprowadząca działalności gospodarczej,</w:t>
      </w:r>
    </w:p>
    <w:p w14:paraId="74353A2B" w14:textId="65B4AA87" w:rsidR="00CD0149" w:rsidRPr="00B930A9" w:rsidRDefault="00B30DDB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34477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3F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inny rodzaj</w:t>
      </w:r>
    </w:p>
    <w:p w14:paraId="39057045" w14:textId="77777777" w:rsidR="00CD0149" w:rsidRPr="00CD0149" w:rsidRDefault="00CD0149" w:rsidP="00534969">
      <w:pPr>
        <w:pStyle w:val="Akapitzlist"/>
        <w:autoSpaceDE w:val="0"/>
        <w:autoSpaceDN w:val="0"/>
        <w:adjustRightInd w:val="0"/>
        <w:spacing w:line="240" w:lineRule="auto"/>
        <w:ind w:left="567" w:hanging="142"/>
        <w:jc w:val="both"/>
        <w:rPr>
          <w:rFonts w:ascii="Arial" w:hAnsi="Arial" w:cs="Arial"/>
          <w:sz w:val="20"/>
          <w:szCs w:val="20"/>
        </w:rPr>
      </w:pPr>
    </w:p>
    <w:p w14:paraId="20B0C93B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CD0149">
        <w:rPr>
          <w:rFonts w:ascii="Arial" w:hAnsi="Arial" w:cs="Arial"/>
          <w:i/>
          <w:iCs/>
          <w:sz w:val="16"/>
          <w:szCs w:val="18"/>
          <w:u w:val="single"/>
        </w:rPr>
        <w:t>W przypadku Wykonawców składających ofertę wspólną należy wypełnić dla każdego podmiotu osobno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. </w:t>
      </w: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Mikroprzedsiębiorstwo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zatrudnia mniej niż 10 osób i którego roczny obrót lub roczna suma bilansowa nie przekracza 2 milionów EURO.</w:t>
      </w:r>
    </w:p>
    <w:p w14:paraId="39249ED2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Małe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: przedsiębiorstwo, które zatrudnia mniej niż 50 osób i katorgo roczny obrót lub roczna suma bilansowa nie przekracza 10 milionów EURO. </w:t>
      </w:r>
    </w:p>
    <w:p w14:paraId="4CEDB594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Średnie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65BE00E" w14:textId="77777777" w:rsidR="00C015A5" w:rsidRDefault="00C015A5" w:rsidP="00534969">
      <w:pPr>
        <w:pStyle w:val="Akapitzlist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i/>
          <w:iCs/>
          <w:sz w:val="16"/>
          <w:szCs w:val="18"/>
        </w:rPr>
      </w:pPr>
    </w:p>
    <w:p w14:paraId="5EC04E18" w14:textId="77777777" w:rsidR="001D0DB5" w:rsidRDefault="004E35A6" w:rsidP="00847C44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Podmiot, który reprezentujemy pochodzi z ……………… (należy wskazać kraj, z którego pochodzi Wyko</w:t>
      </w:r>
      <w:r w:rsidR="00AE3C3C" w:rsidRPr="00B930A9">
        <w:rPr>
          <w:rFonts w:ascii="Arial" w:hAnsi="Arial" w:cs="Arial"/>
          <w:sz w:val="20"/>
          <w:szCs w:val="20"/>
        </w:rPr>
        <w:t>nawca)</w:t>
      </w:r>
      <w:r w:rsidR="001D0DB5" w:rsidRPr="00B930A9">
        <w:rPr>
          <w:rFonts w:ascii="Arial" w:hAnsi="Arial" w:cs="Arial"/>
          <w:sz w:val="20"/>
          <w:szCs w:val="20"/>
        </w:rPr>
        <w:t>.</w:t>
      </w:r>
    </w:p>
    <w:p w14:paraId="62EBF6F2" w14:textId="2F93C846" w:rsidR="00847C44" w:rsidRPr="00847C44" w:rsidRDefault="00847C44" w:rsidP="00847C44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847C44">
        <w:rPr>
          <w:rFonts w:ascii="Arial" w:hAnsi="Arial" w:cs="Arial"/>
          <w:sz w:val="20"/>
          <w:szCs w:val="20"/>
        </w:rPr>
        <w:t>Oświadczam, że wypełniłem/</w:t>
      </w:r>
      <w:proofErr w:type="spellStart"/>
      <w:r w:rsidRPr="00847C44">
        <w:rPr>
          <w:rFonts w:ascii="Arial" w:hAnsi="Arial" w:cs="Arial"/>
          <w:sz w:val="20"/>
          <w:szCs w:val="20"/>
        </w:rPr>
        <w:t>am</w:t>
      </w:r>
      <w:proofErr w:type="spellEnd"/>
      <w:r w:rsidRPr="00847C44">
        <w:rPr>
          <w:rFonts w:ascii="Arial" w:hAnsi="Arial" w:cs="Arial"/>
          <w:sz w:val="20"/>
          <w:szCs w:val="20"/>
        </w:rPr>
        <w:t xml:space="preserve"> obowiązki informacyjne przewidziane w art. 13 lub art. 14 RODO</w:t>
      </w:r>
      <w:r w:rsidRPr="00B930A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847C44">
        <w:rPr>
          <w:rFonts w:ascii="Arial" w:hAnsi="Arial" w:cs="Arial"/>
          <w:sz w:val="20"/>
          <w:szCs w:val="20"/>
        </w:rPr>
        <w:t xml:space="preserve"> wobec osób fizycznych, od których dane osobowe bezpośrednio lub pośrednio </w:t>
      </w:r>
      <w:r w:rsidRPr="00847C44">
        <w:rPr>
          <w:rFonts w:ascii="Arial" w:hAnsi="Arial" w:cs="Arial"/>
          <w:sz w:val="20"/>
          <w:szCs w:val="20"/>
        </w:rPr>
        <w:lastRenderedPageBreak/>
        <w:t>pozyskałem w celu ubiegania się o udzielenie zamówienia publicznego w niniejszym postępowaniu</w:t>
      </w:r>
      <w:r w:rsidRPr="00B930A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47C44">
        <w:rPr>
          <w:rFonts w:ascii="Arial" w:hAnsi="Arial" w:cs="Arial"/>
          <w:sz w:val="20"/>
          <w:szCs w:val="20"/>
        </w:rPr>
        <w:t>.</w:t>
      </w:r>
    </w:p>
    <w:p w14:paraId="27938F44" w14:textId="77777777" w:rsidR="00847C44" w:rsidRDefault="00847C44" w:rsidP="00847C44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C563455" w14:textId="70291D4D" w:rsidR="0091568B" w:rsidRPr="00B930A9" w:rsidRDefault="0091568B" w:rsidP="001D0DB5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UWAGA: Punkty: 7.1 - 7.3 należy wypełnić o ile wybór oferty prowadziłby do powstania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 xml:space="preserve">u Zamawiającego obowiązku podatkowego zgodnie z przepisami o podatku od towarów i usług. </w:t>
      </w:r>
      <w:r w:rsidR="00847C44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przeciwnym wypadku pozostawić niewypełnione.</w:t>
      </w:r>
    </w:p>
    <w:p w14:paraId="022263DE" w14:textId="77777777" w:rsidR="0091568B" w:rsidRPr="00B930A9" w:rsidRDefault="0091568B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C5DFDF5" w14:textId="63118B0A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Wybór oferty prowadzić będzie do powstania u Zamawiającego obowiązku podatkowego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zakresie następujących towarów lub usług (wypełnić</w:t>
      </w:r>
      <w:r w:rsidR="00847C44">
        <w:rPr>
          <w:rFonts w:ascii="Arial" w:hAnsi="Arial" w:cs="Arial"/>
          <w:sz w:val="20"/>
          <w:szCs w:val="20"/>
        </w:rPr>
        <w:t>,</w:t>
      </w:r>
      <w:r w:rsidR="00166412" w:rsidRPr="00B930A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jeśli dotyczy):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3CE496B1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35586136" w14:textId="6B6599CD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Wartość wyżej wymienionych towarów lub usług bez kwoty podatku wynosi</w:t>
      </w:r>
      <w:r w:rsidR="00A154D6" w:rsidRPr="00B930A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(wypełnić, jeśli wypełniono ust. 7.1.):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1A96138F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……………………………………………………………………………………………………...</w:t>
      </w:r>
    </w:p>
    <w:p w14:paraId="6397E8FD" w14:textId="5F665643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(wypełnić, jeśli wypełniono ust. 7.1.) Stawka podatku od towarów i usług, która zgodnie z wiedzą Wykonawcy będzie miała zastosowanie: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55D21317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14:paraId="773349BF" w14:textId="77777777" w:rsidR="003A65B0" w:rsidRPr="00B930A9" w:rsidRDefault="0091568B" w:rsidP="009156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ab/>
      </w:r>
    </w:p>
    <w:p w14:paraId="05A10FEA" w14:textId="77777777" w:rsidR="003A65B0" w:rsidRPr="00B930A9" w:rsidRDefault="003A65B0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0EEC2A4D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51F787C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35DDC79" w14:textId="77777777" w:rsidR="00DA4E59" w:rsidRPr="00B930A9" w:rsidRDefault="00DA4E59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Integralną część oferty stanowią:</w:t>
      </w:r>
    </w:p>
    <w:p w14:paraId="72E00D55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………………………………………....</w:t>
      </w:r>
    </w:p>
    <w:p w14:paraId="186C6DFE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</w:t>
      </w:r>
      <w:r w:rsidR="00904728" w:rsidRPr="00E322B3">
        <w:rPr>
          <w:rFonts w:ascii="Arial" w:hAnsi="Arial" w:cs="Arial"/>
          <w:sz w:val="18"/>
          <w:szCs w:val="18"/>
        </w:rPr>
        <w:t>.</w:t>
      </w:r>
    </w:p>
    <w:p w14:paraId="12C46359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1323F80B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65EF8600" w14:textId="77777777" w:rsidR="000654E1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0F49D32" w14:textId="77777777" w:rsidR="00B930A9" w:rsidRPr="00B930A9" w:rsidRDefault="00B930A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487A1762" w14:textId="77777777" w:rsidR="00A22A1D" w:rsidRPr="00B930A9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EDFE844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EDE2E21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C9C6F05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5BF426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2B88D07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D07466C" w14:textId="77777777" w:rsidR="00892D7D" w:rsidRDefault="00892D7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2560E6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4030BDB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EAA227" w14:textId="3C91C924" w:rsidR="0091568B" w:rsidRPr="0091568B" w:rsidRDefault="00AE4F29" w:rsidP="009156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Dokument należy podpisać kwalifikowanym podpisem elektronicznym</w:t>
      </w:r>
      <w:r w:rsidR="003C75AB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lub podpisem zaufanym lub podpisem osobistym.</w:t>
      </w:r>
    </w:p>
    <w:p w14:paraId="0B5BAAF5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56BA24FC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3E29C94A" w14:textId="77777777" w:rsidR="0091568B" w:rsidRP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* </w:t>
      </w:r>
      <w:r w:rsidRPr="000B41A9">
        <w:rPr>
          <w:rFonts w:ascii="Calibri" w:hAnsi="Calibri" w:cs="Arial"/>
          <w:sz w:val="20"/>
          <w:szCs w:val="20"/>
        </w:rPr>
        <w:t>–</w:t>
      </w: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 niepotrzebne skreślić</w:t>
      </w:r>
    </w:p>
    <w:sectPr w:rsidR="0091568B" w:rsidRPr="0091568B" w:rsidSect="00406F6E">
      <w:headerReference w:type="default" r:id="rId8"/>
      <w:footerReference w:type="default" r:id="rId9"/>
      <w:pgSz w:w="11906" w:h="16838"/>
      <w:pgMar w:top="284" w:right="1417" w:bottom="142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F67A9" w14:textId="77777777" w:rsidR="00B30DDB" w:rsidRDefault="00B30DDB" w:rsidP="00DA4E59">
      <w:r>
        <w:separator/>
      </w:r>
    </w:p>
  </w:endnote>
  <w:endnote w:type="continuationSeparator" w:id="0">
    <w:p w14:paraId="3B4661A6" w14:textId="77777777" w:rsidR="00B30DDB" w:rsidRDefault="00B30DDB" w:rsidP="00DA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F545" w14:textId="77777777" w:rsidR="00B930A9" w:rsidRDefault="00B930A9" w:rsidP="00141435">
    <w:pPr>
      <w:pStyle w:val="Stopka"/>
      <w:jc w:val="center"/>
      <w:rPr>
        <w:rFonts w:ascii="Arial" w:hAnsi="Arial" w:cs="Arial"/>
        <w:sz w:val="16"/>
        <w:szCs w:val="16"/>
      </w:rPr>
    </w:pPr>
  </w:p>
  <w:p w14:paraId="678563BB" w14:textId="77777777" w:rsidR="00326C4D" w:rsidRPr="00B930A9" w:rsidRDefault="00141435" w:rsidP="00B930A9">
    <w:pPr>
      <w:pStyle w:val="Stopka"/>
      <w:jc w:val="center"/>
      <w:rPr>
        <w:rFonts w:ascii="Arial" w:hAnsi="Arial" w:cs="Arial"/>
        <w:sz w:val="16"/>
        <w:szCs w:val="16"/>
      </w:rPr>
    </w:pPr>
    <w:r w:rsidRPr="00C845A5">
      <w:rPr>
        <w:rFonts w:ascii="Arial" w:hAnsi="Arial" w:cs="Arial"/>
        <w:sz w:val="16"/>
        <w:szCs w:val="16"/>
      </w:rPr>
      <w:t xml:space="preserve">Strona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PAGE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  <w:r w:rsidRPr="00C845A5">
      <w:rPr>
        <w:rFonts w:ascii="Arial" w:hAnsi="Arial" w:cs="Arial"/>
        <w:sz w:val="16"/>
        <w:szCs w:val="16"/>
      </w:rPr>
      <w:t xml:space="preserve"> z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NUMPAGES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1A8F" w14:textId="77777777" w:rsidR="00B30DDB" w:rsidRDefault="00B30DDB" w:rsidP="00DA4E59">
      <w:r>
        <w:separator/>
      </w:r>
    </w:p>
  </w:footnote>
  <w:footnote w:type="continuationSeparator" w:id="0">
    <w:p w14:paraId="50B33960" w14:textId="77777777" w:rsidR="00B30DDB" w:rsidRDefault="00B30DDB" w:rsidP="00DA4E59">
      <w:r>
        <w:continuationSeparator/>
      </w:r>
    </w:p>
  </w:footnote>
  <w:footnote w:id="1">
    <w:p w14:paraId="116D9A8D" w14:textId="77777777" w:rsidR="00847C44" w:rsidRPr="00B930A9" w:rsidRDefault="00847C44" w:rsidP="00847C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B930A9">
        <w:rPr>
          <w:vertAlign w:val="superscript"/>
        </w:rPr>
        <w:footnoteRef/>
      </w:r>
      <w:r w:rsidRPr="00B930A9">
        <w:t xml:space="preserve"> </w:t>
      </w:r>
      <w:r w:rsidRPr="00B930A9">
        <w:rPr>
          <w:rFonts w:ascii="Arial" w:hAnsi="Arial" w:cs="Arial"/>
          <w:sz w:val="14"/>
          <w:szCs w:val="14"/>
        </w:rPr>
        <w:t>rozporządzenie Parlamentu Europejskiego i Rady (UE) 2016/679 z dnia 27 kwietnia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2016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r.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w sprawie ochrony osób fizycznych w związku z przetwarzaniem danych osobowych i w sprawie swobodnego przepływu takich danych oraz uchylenia dyrektywy 95/46/WE (ogólne rozporządzenie o ochronie danych) (Dz. Urz. UE L 119 z 04.05.2016, str. 1)</w:t>
      </w:r>
    </w:p>
  </w:footnote>
  <w:footnote w:id="2">
    <w:p w14:paraId="34CED7A2" w14:textId="77777777" w:rsidR="00847C44" w:rsidRPr="00B930A9" w:rsidRDefault="00847C44" w:rsidP="00847C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B930A9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EE66" w14:textId="77777777" w:rsidR="00CD2DCA" w:rsidRDefault="00CD2DCA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bookmarkStart w:id="1" w:name="_Hlk156479401"/>
  </w:p>
  <w:p w14:paraId="7F2709E8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7983B3DD" w14:textId="7DB3413D" w:rsidR="0091568B" w:rsidRDefault="0091568B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ZAŁĄCZNIK NR 1</w:t>
    </w:r>
    <w:r w:rsidR="00BD3C60">
      <w:rPr>
        <w:rFonts w:ascii="Arial" w:hAnsi="Arial" w:cs="Arial"/>
        <w:sz w:val="18"/>
        <w:szCs w:val="18"/>
      </w:rPr>
      <w:t>a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38E39D42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4C982C4E" w14:textId="4B2100D1" w:rsidR="0091568B" w:rsidRPr="00892D7D" w:rsidRDefault="0091568B" w:rsidP="00892D7D">
    <w:pPr>
      <w:widowControl w:val="0"/>
      <w:autoSpaceDE w:val="0"/>
      <w:autoSpaceDN w:val="0"/>
      <w:adjustRightInd w:val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4D619C">
      <w:rPr>
        <w:rFonts w:ascii="Arial" w:hAnsi="Arial" w:cs="Arial"/>
        <w:sz w:val="18"/>
        <w:szCs w:val="18"/>
      </w:rPr>
      <w:t>5</w:t>
    </w:r>
    <w:r w:rsidRPr="00C778B0">
      <w:rPr>
        <w:rFonts w:ascii="Arial" w:hAnsi="Arial" w:cs="Arial"/>
        <w:sz w:val="18"/>
        <w:szCs w:val="18"/>
      </w:rPr>
      <w:t>/PP/202</w:t>
    </w:r>
    <w:bookmarkEnd w:id="1"/>
    <w:r w:rsidR="00D52FB2">
      <w:rPr>
        <w:rFonts w:ascii="Arial" w:hAnsi="Arial" w:cs="Arial"/>
        <w:sz w:val="18"/>
        <w:szCs w:val="18"/>
      </w:rPr>
      <w:t>6</w:t>
    </w:r>
  </w:p>
  <w:p w14:paraId="04E89278" w14:textId="77777777" w:rsidR="0091568B" w:rsidRDefault="00915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BE0BDE"/>
    <w:multiLevelType w:val="hybridMultilevel"/>
    <w:tmpl w:val="CC12585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AF2935"/>
    <w:multiLevelType w:val="hybridMultilevel"/>
    <w:tmpl w:val="D4E03B56"/>
    <w:lvl w:ilvl="0" w:tplc="FFA895B2">
      <w:start w:val="1"/>
      <w:numFmt w:val="decimal"/>
      <w:lvlText w:val="7.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2326C"/>
    <w:multiLevelType w:val="hybridMultilevel"/>
    <w:tmpl w:val="7952C3C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5C1242"/>
    <w:multiLevelType w:val="hybridMultilevel"/>
    <w:tmpl w:val="1FB02416"/>
    <w:lvl w:ilvl="0" w:tplc="84D693A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7466D"/>
    <w:multiLevelType w:val="hybridMultilevel"/>
    <w:tmpl w:val="9B3CB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05E8F"/>
    <w:multiLevelType w:val="hybridMultilevel"/>
    <w:tmpl w:val="29CA6DCA"/>
    <w:lvl w:ilvl="0" w:tplc="EBCA6CD2">
      <w:start w:val="1"/>
      <w:numFmt w:val="bullet"/>
      <w:lvlText w:val=""/>
      <w:lvlJc w:val="left"/>
      <w:pPr>
        <w:ind w:left="928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2E2F84"/>
    <w:multiLevelType w:val="hybridMultilevel"/>
    <w:tmpl w:val="509289D4"/>
    <w:lvl w:ilvl="0" w:tplc="C13222D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32A05BF1"/>
    <w:multiLevelType w:val="hybridMultilevel"/>
    <w:tmpl w:val="741E0E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14" w15:restartNumberingAfterBreak="0">
    <w:nsid w:val="470439EE"/>
    <w:multiLevelType w:val="hybridMultilevel"/>
    <w:tmpl w:val="17CAFC5C"/>
    <w:lvl w:ilvl="0" w:tplc="2F16D7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4210F0"/>
    <w:multiLevelType w:val="hybridMultilevel"/>
    <w:tmpl w:val="D2301168"/>
    <w:lvl w:ilvl="0" w:tplc="5994EA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5BA80499"/>
    <w:multiLevelType w:val="hybridMultilevel"/>
    <w:tmpl w:val="000888B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CD0832"/>
    <w:multiLevelType w:val="hybridMultilevel"/>
    <w:tmpl w:val="09FC7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87090"/>
    <w:multiLevelType w:val="hybridMultilevel"/>
    <w:tmpl w:val="80F25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A3D44"/>
    <w:multiLevelType w:val="hybridMultilevel"/>
    <w:tmpl w:val="5A5857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67390A"/>
    <w:multiLevelType w:val="hybridMultilevel"/>
    <w:tmpl w:val="B7D4C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9C43D5"/>
    <w:multiLevelType w:val="hybridMultilevel"/>
    <w:tmpl w:val="010C6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39521">
    <w:abstractNumId w:val="0"/>
  </w:num>
  <w:num w:numId="2" w16cid:durableId="1376848453">
    <w:abstractNumId w:val="1"/>
  </w:num>
  <w:num w:numId="3" w16cid:durableId="580675616">
    <w:abstractNumId w:val="2"/>
  </w:num>
  <w:num w:numId="4" w16cid:durableId="1646819072">
    <w:abstractNumId w:val="3"/>
  </w:num>
  <w:num w:numId="5" w16cid:durableId="221213793">
    <w:abstractNumId w:val="4"/>
  </w:num>
  <w:num w:numId="6" w16cid:durableId="4216554">
    <w:abstractNumId w:val="7"/>
  </w:num>
  <w:num w:numId="7" w16cid:durableId="264000461">
    <w:abstractNumId w:val="18"/>
  </w:num>
  <w:num w:numId="8" w16cid:durableId="824513265">
    <w:abstractNumId w:val="12"/>
  </w:num>
  <w:num w:numId="9" w16cid:durableId="14265321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586496">
    <w:abstractNumId w:val="7"/>
  </w:num>
  <w:num w:numId="11" w16cid:durableId="1229806399">
    <w:abstractNumId w:val="5"/>
  </w:num>
  <w:num w:numId="12" w16cid:durableId="1491293005">
    <w:abstractNumId w:val="21"/>
  </w:num>
  <w:num w:numId="13" w16cid:durableId="1911424087">
    <w:abstractNumId w:val="15"/>
  </w:num>
  <w:num w:numId="14" w16cid:durableId="856044440">
    <w:abstractNumId w:val="16"/>
  </w:num>
  <w:num w:numId="15" w16cid:durableId="386688280">
    <w:abstractNumId w:val="19"/>
  </w:num>
  <w:num w:numId="16" w16cid:durableId="98719985">
    <w:abstractNumId w:val="17"/>
  </w:num>
  <w:num w:numId="17" w16cid:durableId="1578052022">
    <w:abstractNumId w:val="9"/>
  </w:num>
  <w:num w:numId="18" w16cid:durableId="15640993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0133585">
    <w:abstractNumId w:val="10"/>
  </w:num>
  <w:num w:numId="20" w16cid:durableId="1788429510">
    <w:abstractNumId w:val="14"/>
  </w:num>
  <w:num w:numId="21" w16cid:durableId="591477079">
    <w:abstractNumId w:val="8"/>
  </w:num>
  <w:num w:numId="22" w16cid:durableId="1989165724">
    <w:abstractNumId w:val="11"/>
  </w:num>
  <w:num w:numId="23" w16cid:durableId="11133294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03"/>
    <w:rsid w:val="00006F16"/>
    <w:rsid w:val="000146B0"/>
    <w:rsid w:val="00021DD7"/>
    <w:rsid w:val="00025D57"/>
    <w:rsid w:val="00026F23"/>
    <w:rsid w:val="00027500"/>
    <w:rsid w:val="000574E6"/>
    <w:rsid w:val="000654E1"/>
    <w:rsid w:val="0007422D"/>
    <w:rsid w:val="00081E73"/>
    <w:rsid w:val="00084983"/>
    <w:rsid w:val="00090E9B"/>
    <w:rsid w:val="00097D24"/>
    <w:rsid w:val="000A4461"/>
    <w:rsid w:val="000A484C"/>
    <w:rsid w:val="000A6C31"/>
    <w:rsid w:val="000B00AA"/>
    <w:rsid w:val="000B3AE6"/>
    <w:rsid w:val="000B41A9"/>
    <w:rsid w:val="000B5E45"/>
    <w:rsid w:val="000C5D30"/>
    <w:rsid w:val="000C6E89"/>
    <w:rsid w:val="000D2009"/>
    <w:rsid w:val="000E33B0"/>
    <w:rsid w:val="000F21A4"/>
    <w:rsid w:val="001104D0"/>
    <w:rsid w:val="00111341"/>
    <w:rsid w:val="0011767E"/>
    <w:rsid w:val="001218B6"/>
    <w:rsid w:val="001341A1"/>
    <w:rsid w:val="00135D2D"/>
    <w:rsid w:val="00136C06"/>
    <w:rsid w:val="00141435"/>
    <w:rsid w:val="00166412"/>
    <w:rsid w:val="00180214"/>
    <w:rsid w:val="0019758F"/>
    <w:rsid w:val="001D0DB5"/>
    <w:rsid w:val="001D7869"/>
    <w:rsid w:val="001F5CBE"/>
    <w:rsid w:val="00206B6F"/>
    <w:rsid w:val="00212241"/>
    <w:rsid w:val="002169E3"/>
    <w:rsid w:val="00222569"/>
    <w:rsid w:val="00223510"/>
    <w:rsid w:val="0023549C"/>
    <w:rsid w:val="0024612C"/>
    <w:rsid w:val="00261200"/>
    <w:rsid w:val="0026381B"/>
    <w:rsid w:val="00263D40"/>
    <w:rsid w:val="00275696"/>
    <w:rsid w:val="0027726C"/>
    <w:rsid w:val="0028474C"/>
    <w:rsid w:val="00284DF8"/>
    <w:rsid w:val="00294FF7"/>
    <w:rsid w:val="002B3EB6"/>
    <w:rsid w:val="002B5503"/>
    <w:rsid w:val="002C0AF1"/>
    <w:rsid w:val="002C13D3"/>
    <w:rsid w:val="002C78E3"/>
    <w:rsid w:val="002D4438"/>
    <w:rsid w:val="002D6321"/>
    <w:rsid w:val="002E5971"/>
    <w:rsid w:val="002F7184"/>
    <w:rsid w:val="002F7348"/>
    <w:rsid w:val="00323C59"/>
    <w:rsid w:val="00324591"/>
    <w:rsid w:val="00326C4D"/>
    <w:rsid w:val="003505E2"/>
    <w:rsid w:val="003622A4"/>
    <w:rsid w:val="00372450"/>
    <w:rsid w:val="00383D86"/>
    <w:rsid w:val="00384A44"/>
    <w:rsid w:val="00387C96"/>
    <w:rsid w:val="003A419D"/>
    <w:rsid w:val="003A65B0"/>
    <w:rsid w:val="003C56FC"/>
    <w:rsid w:val="003C75AB"/>
    <w:rsid w:val="003D4304"/>
    <w:rsid w:val="003E78ED"/>
    <w:rsid w:val="00401A09"/>
    <w:rsid w:val="00406F6E"/>
    <w:rsid w:val="00442997"/>
    <w:rsid w:val="00442F04"/>
    <w:rsid w:val="00444ADC"/>
    <w:rsid w:val="00456BBB"/>
    <w:rsid w:val="00487A04"/>
    <w:rsid w:val="004925E0"/>
    <w:rsid w:val="004948BF"/>
    <w:rsid w:val="004A5961"/>
    <w:rsid w:val="004C7984"/>
    <w:rsid w:val="004D23A1"/>
    <w:rsid w:val="004D619C"/>
    <w:rsid w:val="004E35A6"/>
    <w:rsid w:val="004E45AE"/>
    <w:rsid w:val="004F1C3B"/>
    <w:rsid w:val="00507DF8"/>
    <w:rsid w:val="005106FE"/>
    <w:rsid w:val="00524B4E"/>
    <w:rsid w:val="00534969"/>
    <w:rsid w:val="00535F48"/>
    <w:rsid w:val="0054710A"/>
    <w:rsid w:val="00553A30"/>
    <w:rsid w:val="005555E1"/>
    <w:rsid w:val="00557BA3"/>
    <w:rsid w:val="005631DB"/>
    <w:rsid w:val="0056355E"/>
    <w:rsid w:val="00563673"/>
    <w:rsid w:val="005D3455"/>
    <w:rsid w:val="005F0B25"/>
    <w:rsid w:val="005F3FCF"/>
    <w:rsid w:val="005F4B0B"/>
    <w:rsid w:val="00602005"/>
    <w:rsid w:val="00621377"/>
    <w:rsid w:val="00626AB3"/>
    <w:rsid w:val="00643534"/>
    <w:rsid w:val="00646678"/>
    <w:rsid w:val="00653746"/>
    <w:rsid w:val="00661B91"/>
    <w:rsid w:val="00661FC7"/>
    <w:rsid w:val="00676B7F"/>
    <w:rsid w:val="00677372"/>
    <w:rsid w:val="00684125"/>
    <w:rsid w:val="006854DA"/>
    <w:rsid w:val="00695E24"/>
    <w:rsid w:val="00696C28"/>
    <w:rsid w:val="006B70DD"/>
    <w:rsid w:val="006D537F"/>
    <w:rsid w:val="006D72AE"/>
    <w:rsid w:val="006E680B"/>
    <w:rsid w:val="006F2758"/>
    <w:rsid w:val="006F6E7B"/>
    <w:rsid w:val="00710434"/>
    <w:rsid w:val="0071104F"/>
    <w:rsid w:val="0073063F"/>
    <w:rsid w:val="00734B98"/>
    <w:rsid w:val="00744C6B"/>
    <w:rsid w:val="0074791B"/>
    <w:rsid w:val="00757E8E"/>
    <w:rsid w:val="00763CD0"/>
    <w:rsid w:val="00764CBA"/>
    <w:rsid w:val="00780135"/>
    <w:rsid w:val="007A0C3C"/>
    <w:rsid w:val="007B0BC4"/>
    <w:rsid w:val="007B5195"/>
    <w:rsid w:val="007C7EEE"/>
    <w:rsid w:val="007D2E4E"/>
    <w:rsid w:val="007F07E9"/>
    <w:rsid w:val="007F2FCD"/>
    <w:rsid w:val="00810C7F"/>
    <w:rsid w:val="00811AE6"/>
    <w:rsid w:val="00813480"/>
    <w:rsid w:val="00823C46"/>
    <w:rsid w:val="00847C44"/>
    <w:rsid w:val="00872204"/>
    <w:rsid w:val="00872EB4"/>
    <w:rsid w:val="00882045"/>
    <w:rsid w:val="00892D7D"/>
    <w:rsid w:val="00892E07"/>
    <w:rsid w:val="00897C98"/>
    <w:rsid w:val="008B2EA7"/>
    <w:rsid w:val="008B3783"/>
    <w:rsid w:val="008C539D"/>
    <w:rsid w:val="008E6E00"/>
    <w:rsid w:val="008E7392"/>
    <w:rsid w:val="008E768D"/>
    <w:rsid w:val="008F3836"/>
    <w:rsid w:val="008F78CB"/>
    <w:rsid w:val="00904728"/>
    <w:rsid w:val="0091568B"/>
    <w:rsid w:val="00915B75"/>
    <w:rsid w:val="00916B85"/>
    <w:rsid w:val="00920182"/>
    <w:rsid w:val="00936A7A"/>
    <w:rsid w:val="009905D4"/>
    <w:rsid w:val="009B25F4"/>
    <w:rsid w:val="009B7D1C"/>
    <w:rsid w:val="009D25DA"/>
    <w:rsid w:val="009F5B91"/>
    <w:rsid w:val="009F782A"/>
    <w:rsid w:val="00A05397"/>
    <w:rsid w:val="00A13B4E"/>
    <w:rsid w:val="00A154D6"/>
    <w:rsid w:val="00A22A1D"/>
    <w:rsid w:val="00A31B62"/>
    <w:rsid w:val="00A45D62"/>
    <w:rsid w:val="00A60862"/>
    <w:rsid w:val="00A65884"/>
    <w:rsid w:val="00A672B0"/>
    <w:rsid w:val="00A92178"/>
    <w:rsid w:val="00AB4E73"/>
    <w:rsid w:val="00AE3C3C"/>
    <w:rsid w:val="00AE4F29"/>
    <w:rsid w:val="00AF5366"/>
    <w:rsid w:val="00B107E1"/>
    <w:rsid w:val="00B115DE"/>
    <w:rsid w:val="00B13BAD"/>
    <w:rsid w:val="00B16B69"/>
    <w:rsid w:val="00B30DDB"/>
    <w:rsid w:val="00B53C91"/>
    <w:rsid w:val="00B55632"/>
    <w:rsid w:val="00B67119"/>
    <w:rsid w:val="00B84079"/>
    <w:rsid w:val="00B930A9"/>
    <w:rsid w:val="00B9624E"/>
    <w:rsid w:val="00BA20A7"/>
    <w:rsid w:val="00BB256F"/>
    <w:rsid w:val="00BC064F"/>
    <w:rsid w:val="00BC5101"/>
    <w:rsid w:val="00BD3C60"/>
    <w:rsid w:val="00BF7241"/>
    <w:rsid w:val="00C015A5"/>
    <w:rsid w:val="00C0283A"/>
    <w:rsid w:val="00C07CD0"/>
    <w:rsid w:val="00C17959"/>
    <w:rsid w:val="00C25947"/>
    <w:rsid w:val="00C34688"/>
    <w:rsid w:val="00C37AAF"/>
    <w:rsid w:val="00C642CD"/>
    <w:rsid w:val="00C74BC4"/>
    <w:rsid w:val="00C845A5"/>
    <w:rsid w:val="00CB4471"/>
    <w:rsid w:val="00CB5F82"/>
    <w:rsid w:val="00CB6378"/>
    <w:rsid w:val="00CC3E87"/>
    <w:rsid w:val="00CC55DD"/>
    <w:rsid w:val="00CD0149"/>
    <w:rsid w:val="00CD02ED"/>
    <w:rsid w:val="00CD2DCA"/>
    <w:rsid w:val="00CE1726"/>
    <w:rsid w:val="00CE3962"/>
    <w:rsid w:val="00CF0DA7"/>
    <w:rsid w:val="00CF199C"/>
    <w:rsid w:val="00CF1EE7"/>
    <w:rsid w:val="00D051E1"/>
    <w:rsid w:val="00D10749"/>
    <w:rsid w:val="00D21CC0"/>
    <w:rsid w:val="00D26920"/>
    <w:rsid w:val="00D328D3"/>
    <w:rsid w:val="00D333A6"/>
    <w:rsid w:val="00D52FB2"/>
    <w:rsid w:val="00D60333"/>
    <w:rsid w:val="00D66BF2"/>
    <w:rsid w:val="00D70DB5"/>
    <w:rsid w:val="00D81C14"/>
    <w:rsid w:val="00DA0290"/>
    <w:rsid w:val="00DA2E19"/>
    <w:rsid w:val="00DA4E59"/>
    <w:rsid w:val="00DA7552"/>
    <w:rsid w:val="00DB4CAF"/>
    <w:rsid w:val="00DC2D11"/>
    <w:rsid w:val="00DE21EF"/>
    <w:rsid w:val="00DE48C5"/>
    <w:rsid w:val="00DF70B7"/>
    <w:rsid w:val="00E03D4C"/>
    <w:rsid w:val="00E20BC9"/>
    <w:rsid w:val="00E322B3"/>
    <w:rsid w:val="00E368A6"/>
    <w:rsid w:val="00E65DE2"/>
    <w:rsid w:val="00E825E5"/>
    <w:rsid w:val="00E8482C"/>
    <w:rsid w:val="00EE7DFD"/>
    <w:rsid w:val="00F0675F"/>
    <w:rsid w:val="00F2037E"/>
    <w:rsid w:val="00F36381"/>
    <w:rsid w:val="00F66B8B"/>
    <w:rsid w:val="00F8319A"/>
    <w:rsid w:val="00F969A4"/>
    <w:rsid w:val="00F970A6"/>
    <w:rsid w:val="00F977BD"/>
    <w:rsid w:val="00FC2D45"/>
    <w:rsid w:val="00FC33F1"/>
    <w:rsid w:val="00FD227C"/>
    <w:rsid w:val="00FD3A16"/>
    <w:rsid w:val="00FE47B7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C6A797"/>
  <w15:chartTrackingRefBased/>
  <w15:docId w15:val="{1626FADF-BDD3-4E38-939C-7F4463AC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A4E59"/>
    <w:pPr>
      <w:keepNext/>
      <w:widowControl w:val="0"/>
      <w:suppressAutoHyphens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F067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67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0675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7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675F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75F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DA4E5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A4E59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A4E5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IWZpogrub">
    <w:name w:val="SIWZ pogrub"/>
    <w:basedOn w:val="Normalny"/>
    <w:uiPriority w:val="99"/>
    <w:rsid w:val="00DA4E59"/>
    <w:pPr>
      <w:suppressAutoHyphens w:val="0"/>
      <w:jc w:val="center"/>
    </w:pPr>
    <w:rPr>
      <w:rFonts w:ascii="Arial" w:hAnsi="Arial" w:cs="Arial"/>
      <w:b/>
      <w:bCs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6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83D86"/>
    <w:pPr>
      <w:suppressAutoHyphens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948BF"/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rsid w:val="004948BF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4948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27B9-F5D2-49E2-A7E1-C2ECF732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5</vt:lpstr>
    </vt:vector>
  </TitlesOfParts>
  <Company>CRG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5</dc:title>
  <dc:subject/>
  <dc:creator>or37</dc:creator>
  <cp:keywords/>
  <cp:lastModifiedBy>Maria Grzegorzewska</cp:lastModifiedBy>
  <cp:revision>11</cp:revision>
  <cp:lastPrinted>2026-02-19T11:02:00Z</cp:lastPrinted>
  <dcterms:created xsi:type="dcterms:W3CDTF">2026-03-20T09:49:00Z</dcterms:created>
  <dcterms:modified xsi:type="dcterms:W3CDTF">2026-04-14T06:41:00Z</dcterms:modified>
</cp:coreProperties>
</file>